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829220" w14:textId="77777777" w:rsidR="005E7900" w:rsidRDefault="005E7900" w:rsidP="005E7900">
      <w:pPr>
        <w:jc w:val="both"/>
      </w:pPr>
    </w:p>
    <w:p w14:paraId="002CBFBA" w14:textId="77777777" w:rsidR="005E7900" w:rsidRDefault="005E7900" w:rsidP="005E7900">
      <w:pPr>
        <w:jc w:val="both"/>
      </w:pPr>
    </w:p>
    <w:p w14:paraId="4FC3FDD7" w14:textId="77777777" w:rsidR="005E7900" w:rsidRDefault="005E7900" w:rsidP="005E7900">
      <w:pPr>
        <w:jc w:val="both"/>
        <w:rPr>
          <w:b/>
        </w:rPr>
      </w:pPr>
      <w:r w:rsidRPr="00E83523">
        <w:rPr>
          <w:b/>
        </w:rPr>
        <w:t>ISTANZA DI PARTECIPAZIONE</w:t>
      </w:r>
      <w:r>
        <w:rPr>
          <w:b/>
        </w:rPr>
        <w:t xml:space="preserve"> ALLA MANIFESTAZIONE DI INTERESSI PER L’INDIVIDUAZIONE DI ENTI DEL TERZO SETTORE PER LA REALIZZAZIONE DI CORSI DI CERTIFICAZIONE DI LINGUA in ottemperanza al PNRR Investimento </w:t>
      </w:r>
      <w:r w:rsidRPr="00CF1D60">
        <w:rPr>
          <w:b/>
        </w:rPr>
        <w:t xml:space="preserve">2.1 </w:t>
      </w:r>
      <w:proofErr w:type="gramStart"/>
      <w:r w:rsidRPr="00CF1D60">
        <w:rPr>
          <w:b/>
        </w:rPr>
        <w:t>“ Didattica</w:t>
      </w:r>
      <w:proofErr w:type="gramEnd"/>
      <w:r w:rsidRPr="00CF1D60">
        <w:rPr>
          <w:b/>
        </w:rPr>
        <w:t xml:space="preserve"> digitale integrata e formazione alla transizione digitale per il personale scolastico” – Formazione del personale scolastico per la transizione digitale </w:t>
      </w:r>
      <w:r>
        <w:rPr>
          <w:b/>
        </w:rPr>
        <w:t>(D.M. 66/2023).</w:t>
      </w:r>
    </w:p>
    <w:p w14:paraId="2CEDEE96" w14:textId="77777777" w:rsidR="005E7900" w:rsidRDefault="005E7900" w:rsidP="005E7900">
      <w:pPr>
        <w:jc w:val="both"/>
      </w:pPr>
    </w:p>
    <w:p w14:paraId="3EE6AB50" w14:textId="77777777" w:rsidR="005E7900" w:rsidRPr="009C7E89" w:rsidRDefault="005E7900" w:rsidP="005E7900">
      <w:pPr>
        <w:kinsoku w:val="0"/>
        <w:overflowPunct w:val="0"/>
        <w:spacing w:line="276" w:lineRule="auto"/>
        <w:jc w:val="both"/>
        <w:rPr>
          <w:spacing w:val="2"/>
        </w:rPr>
      </w:pPr>
      <w:r w:rsidRPr="009C7E89">
        <w:rPr>
          <w:spacing w:val="2"/>
        </w:rPr>
        <w:t xml:space="preserve">Piano Nazionale di Ripresa e Resilienza, Missione 4: Istruzione e ricerca – Componente 1 – Potenziamento dell’offerta dei servizi di istruzione: dagli asili nido alle università – Investimento 2.1 </w:t>
      </w:r>
      <w:proofErr w:type="gramStart"/>
      <w:r w:rsidRPr="009C7E89">
        <w:rPr>
          <w:spacing w:val="2"/>
        </w:rPr>
        <w:t>“ Didattica</w:t>
      </w:r>
      <w:proofErr w:type="gramEnd"/>
      <w:r w:rsidRPr="009C7E89">
        <w:rPr>
          <w:spacing w:val="2"/>
        </w:rPr>
        <w:t xml:space="preserve"> digitale integrata e formazione alla transizione digitale per il personale scolastico” – Formazione del personale scolastico per la transizione digitale</w:t>
      </w:r>
      <w:r>
        <w:rPr>
          <w:spacing w:val="2"/>
        </w:rPr>
        <w:t xml:space="preserve"> </w:t>
      </w:r>
      <w:r w:rsidRPr="00CF1D60">
        <w:rPr>
          <w:spacing w:val="2"/>
        </w:rPr>
        <w:t>(D.M. 66/2023).</w:t>
      </w:r>
    </w:p>
    <w:p w14:paraId="404939DC" w14:textId="77777777" w:rsidR="00425368" w:rsidRPr="0097100D" w:rsidRDefault="00425368" w:rsidP="004253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Kanit" w:hAnsi="Kanit" w:hint="eastAsia"/>
          <w:b/>
          <w:color w:val="000000" w:themeColor="text1"/>
        </w:rPr>
      </w:pPr>
      <w:r w:rsidRPr="00F25D50">
        <w:rPr>
          <w:rFonts w:ascii="Calibri" w:eastAsia="Calibri" w:hAnsi="Calibri" w:cs="Calibri"/>
          <w:bCs/>
          <w:i/>
          <w:iCs/>
          <w:lang w:eastAsia="en-US"/>
        </w:rPr>
        <w:t>CNP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7B1961">
        <w:rPr>
          <w:rFonts w:ascii="Kanit" w:hAnsi="Kanit"/>
          <w:b/>
          <w:color w:val="000000" w:themeColor="text1"/>
        </w:rPr>
        <w:t xml:space="preserve"> </w:t>
      </w:r>
      <w:r w:rsidRPr="0097100D">
        <w:rPr>
          <w:rFonts w:ascii="Kanit" w:hAnsi="Kanit"/>
          <w:b/>
          <w:color w:val="000000" w:themeColor="text1"/>
        </w:rPr>
        <w:t>M4C1I1.4-2022-981-P-20075</w:t>
      </w:r>
    </w:p>
    <w:p w14:paraId="543D7F6B" w14:textId="77777777" w:rsidR="00425368" w:rsidRDefault="00425368" w:rsidP="00425368">
      <w:pPr>
        <w:shd w:val="clear" w:color="auto" w:fill="FFFFFF"/>
        <w:rPr>
          <w:rFonts w:ascii="Kanit" w:hAnsi="Kanit" w:hint="eastAsia"/>
          <w:b/>
          <w:color w:val="000000" w:themeColor="text1"/>
        </w:rPr>
      </w:pPr>
      <w:r w:rsidRPr="00F25D50">
        <w:rPr>
          <w:rFonts w:ascii="Calibri" w:eastAsia="Calibri" w:hAnsi="Calibri" w:cs="Calibri"/>
          <w:bCs/>
          <w:i/>
          <w:iCs/>
          <w:lang w:eastAsia="en-US"/>
        </w:rPr>
        <w:t>CUP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7B1961">
        <w:rPr>
          <w:rFonts w:ascii="Kanit" w:hAnsi="Kanit"/>
          <w:b/>
          <w:color w:val="000000" w:themeColor="text1"/>
        </w:rPr>
        <w:t xml:space="preserve"> </w:t>
      </w:r>
      <w:r w:rsidRPr="00004452">
        <w:rPr>
          <w:rFonts w:ascii="Kanit" w:hAnsi="Kanit"/>
          <w:b/>
          <w:color w:val="000000" w:themeColor="text1"/>
        </w:rPr>
        <w:t>H64D23003310006</w:t>
      </w:r>
    </w:p>
    <w:p w14:paraId="564E052F" w14:textId="77777777" w:rsidR="00425368" w:rsidRPr="00004452" w:rsidRDefault="00425368" w:rsidP="00425368">
      <w:pPr>
        <w:shd w:val="clear" w:color="auto" w:fill="FFFFFF"/>
        <w:rPr>
          <w:rFonts w:ascii="Kanit" w:hAnsi="Kanit" w:hint="eastAsia"/>
          <w:b/>
          <w:color w:val="000000" w:themeColor="text1"/>
        </w:rPr>
      </w:pPr>
      <w:r w:rsidRPr="00004452">
        <w:rPr>
          <w:rFonts w:ascii="Kanit" w:hAnsi="Kanit"/>
          <w:bCs/>
          <w:color w:val="000000" w:themeColor="text1"/>
        </w:rPr>
        <w:t xml:space="preserve">Titolo progetto: </w:t>
      </w:r>
      <w:r>
        <w:rPr>
          <w:rFonts w:ascii="Kanit" w:hAnsi="Kanit"/>
          <w:b/>
          <w:color w:val="000000" w:themeColor="text1"/>
        </w:rPr>
        <w:t>Formiamoci al digitale</w:t>
      </w:r>
    </w:p>
    <w:p w14:paraId="0B2B6655" w14:textId="77777777" w:rsidR="005E7900" w:rsidRPr="00FE6950" w:rsidRDefault="005E7900" w:rsidP="005E7900">
      <w:pPr>
        <w:jc w:val="both"/>
      </w:pPr>
    </w:p>
    <w:p w14:paraId="1B017E6F" w14:textId="77777777" w:rsidR="005E7900" w:rsidRPr="00FE6950" w:rsidRDefault="005E7900" w:rsidP="005E7900">
      <w:pPr>
        <w:jc w:val="both"/>
      </w:pPr>
    </w:p>
    <w:p w14:paraId="235C1A9A" w14:textId="77777777" w:rsidR="005E7900" w:rsidRPr="00FE6950" w:rsidRDefault="005E7900" w:rsidP="005E7900">
      <w:pPr>
        <w:jc w:val="both"/>
      </w:pPr>
      <w:r w:rsidRPr="00FE6950">
        <w:t xml:space="preserve">Il sottoscritto______________________________________________________________nato a </w:t>
      </w:r>
    </w:p>
    <w:p w14:paraId="1F755B37" w14:textId="77777777" w:rsidR="005E7900" w:rsidRPr="00FE6950" w:rsidRDefault="005E7900" w:rsidP="005E7900">
      <w:pPr>
        <w:jc w:val="both"/>
      </w:pPr>
    </w:p>
    <w:p w14:paraId="74391B94" w14:textId="77777777" w:rsidR="005E7900" w:rsidRPr="00FE6950" w:rsidRDefault="005E7900" w:rsidP="005E7900">
      <w:pPr>
        <w:jc w:val="both"/>
      </w:pPr>
      <w:r w:rsidRPr="00FE6950">
        <w:t xml:space="preserve">________________________________________________ </w:t>
      </w:r>
      <w:proofErr w:type="spellStart"/>
      <w:r w:rsidRPr="00FE6950">
        <w:t>prov</w:t>
      </w:r>
      <w:proofErr w:type="spellEnd"/>
      <w:r w:rsidRPr="00FE6950">
        <w:t>._______________il______</w:t>
      </w:r>
    </w:p>
    <w:p w14:paraId="4DE3EB5C" w14:textId="77777777" w:rsidR="005E7900" w:rsidRPr="00FE6950" w:rsidRDefault="005E7900" w:rsidP="005E7900">
      <w:pPr>
        <w:jc w:val="both"/>
      </w:pPr>
    </w:p>
    <w:p w14:paraId="3BC90628" w14:textId="77777777" w:rsidR="005E7900" w:rsidRPr="00FE6950" w:rsidRDefault="005E7900" w:rsidP="005E7900">
      <w:pPr>
        <w:jc w:val="both"/>
      </w:pPr>
      <w:r w:rsidRPr="00FE6950">
        <w:t>_______________</w:t>
      </w:r>
      <w:proofErr w:type="gramStart"/>
      <w:r w:rsidRPr="00FE6950">
        <w:t>CF._</w:t>
      </w:r>
      <w:proofErr w:type="gramEnd"/>
      <w:r w:rsidRPr="00FE6950">
        <w:t>_____________________________________</w:t>
      </w:r>
    </w:p>
    <w:p w14:paraId="29FE0F4A" w14:textId="77777777" w:rsidR="005E7900" w:rsidRPr="00FE6950" w:rsidRDefault="005E7900" w:rsidP="005E7900">
      <w:pPr>
        <w:jc w:val="both"/>
      </w:pPr>
    </w:p>
    <w:p w14:paraId="129D4CCC" w14:textId="77777777" w:rsidR="005E7900" w:rsidRPr="00FE6950" w:rsidRDefault="005E7900" w:rsidP="005E7900">
      <w:pPr>
        <w:jc w:val="both"/>
      </w:pPr>
      <w:r w:rsidRPr="00FE6950">
        <w:t xml:space="preserve">Residente </w:t>
      </w:r>
      <w:proofErr w:type="spellStart"/>
      <w:r w:rsidRPr="00FE6950">
        <w:t>in_____________________alla</w:t>
      </w:r>
      <w:proofErr w:type="spellEnd"/>
      <w:r w:rsidRPr="00FE6950">
        <w:t xml:space="preserve"> via_______________________________</w:t>
      </w:r>
    </w:p>
    <w:p w14:paraId="3797E974" w14:textId="77777777" w:rsidR="005E7900" w:rsidRPr="00FE6950" w:rsidRDefault="005E7900" w:rsidP="005E7900">
      <w:pPr>
        <w:jc w:val="both"/>
      </w:pPr>
    </w:p>
    <w:p w14:paraId="59E3DB95" w14:textId="77777777" w:rsidR="005E7900" w:rsidRPr="00FE6950" w:rsidRDefault="005E7900" w:rsidP="005E7900">
      <w:pPr>
        <w:jc w:val="both"/>
      </w:pPr>
      <w:r w:rsidRPr="00FE6950">
        <w:t>In qualità di titolare/legale rappresentante della seguente società/impresa:</w:t>
      </w:r>
    </w:p>
    <w:p w14:paraId="156BD82B" w14:textId="77777777" w:rsidR="005E7900" w:rsidRDefault="005E7900" w:rsidP="005E7900">
      <w:pPr>
        <w:jc w:val="both"/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6"/>
        <w:gridCol w:w="7076"/>
      </w:tblGrid>
      <w:tr w:rsidR="005E7900" w14:paraId="7A87660B" w14:textId="77777777" w:rsidTr="00D471E9">
        <w:tc>
          <w:tcPr>
            <w:tcW w:w="2547" w:type="dxa"/>
          </w:tcPr>
          <w:p w14:paraId="6550B8D1" w14:textId="77777777" w:rsidR="005E7900" w:rsidRPr="00FE6950" w:rsidRDefault="005E7900" w:rsidP="00D471E9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DITTA</w:t>
            </w:r>
          </w:p>
        </w:tc>
        <w:tc>
          <w:tcPr>
            <w:tcW w:w="7081" w:type="dxa"/>
          </w:tcPr>
          <w:p w14:paraId="64CF29E7" w14:textId="77777777" w:rsidR="005E7900" w:rsidRDefault="005E7900" w:rsidP="00D471E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E7900" w14:paraId="202C3447" w14:textId="77777777" w:rsidTr="00D471E9">
        <w:tc>
          <w:tcPr>
            <w:tcW w:w="2547" w:type="dxa"/>
          </w:tcPr>
          <w:p w14:paraId="3762C01D" w14:textId="77777777" w:rsidR="005E7900" w:rsidRPr="00FE6950" w:rsidRDefault="005E7900" w:rsidP="00D471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SEDE LEGALE</w:t>
            </w:r>
          </w:p>
        </w:tc>
        <w:tc>
          <w:tcPr>
            <w:tcW w:w="7081" w:type="dxa"/>
          </w:tcPr>
          <w:p w14:paraId="6270E5C9" w14:textId="77777777" w:rsidR="005E7900" w:rsidRDefault="005E7900" w:rsidP="00D471E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E7900" w14:paraId="12817916" w14:textId="77777777" w:rsidTr="00D471E9">
        <w:tc>
          <w:tcPr>
            <w:tcW w:w="2547" w:type="dxa"/>
          </w:tcPr>
          <w:p w14:paraId="5ADE3C9E" w14:textId="77777777" w:rsidR="005E7900" w:rsidRPr="00FE6950" w:rsidRDefault="005E7900" w:rsidP="00D471E9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PROV.</w:t>
            </w:r>
          </w:p>
        </w:tc>
        <w:tc>
          <w:tcPr>
            <w:tcW w:w="7081" w:type="dxa"/>
          </w:tcPr>
          <w:p w14:paraId="1AC8556A" w14:textId="77777777" w:rsidR="005E7900" w:rsidRDefault="005E7900" w:rsidP="00D471E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E7900" w14:paraId="15B63434" w14:textId="77777777" w:rsidTr="00D471E9">
        <w:tc>
          <w:tcPr>
            <w:tcW w:w="2547" w:type="dxa"/>
          </w:tcPr>
          <w:p w14:paraId="0C0EEF9A" w14:textId="77777777" w:rsidR="005E7900" w:rsidRPr="00FE6950" w:rsidRDefault="005E7900" w:rsidP="00D471E9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CAP</w:t>
            </w:r>
          </w:p>
        </w:tc>
        <w:tc>
          <w:tcPr>
            <w:tcW w:w="7081" w:type="dxa"/>
          </w:tcPr>
          <w:p w14:paraId="340A99AC" w14:textId="77777777" w:rsidR="005E7900" w:rsidRDefault="005E7900" w:rsidP="00D471E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E7900" w14:paraId="42556B2E" w14:textId="77777777" w:rsidTr="00D471E9">
        <w:tc>
          <w:tcPr>
            <w:tcW w:w="2547" w:type="dxa"/>
          </w:tcPr>
          <w:p w14:paraId="09FD64C5" w14:textId="77777777" w:rsidR="005E7900" w:rsidRPr="00FE6950" w:rsidRDefault="005E7900" w:rsidP="00D471E9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P.IVA</w:t>
            </w:r>
          </w:p>
        </w:tc>
        <w:tc>
          <w:tcPr>
            <w:tcW w:w="7081" w:type="dxa"/>
          </w:tcPr>
          <w:p w14:paraId="590F7DAE" w14:textId="77777777" w:rsidR="005E7900" w:rsidRDefault="005E7900" w:rsidP="00D471E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E7900" w14:paraId="77D96B08" w14:textId="77777777" w:rsidTr="00D471E9">
        <w:tc>
          <w:tcPr>
            <w:tcW w:w="2547" w:type="dxa"/>
          </w:tcPr>
          <w:p w14:paraId="61FD9DEC" w14:textId="77777777" w:rsidR="005E7900" w:rsidRPr="00FE6950" w:rsidRDefault="005E7900" w:rsidP="00D471E9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C.F.</w:t>
            </w:r>
          </w:p>
        </w:tc>
        <w:tc>
          <w:tcPr>
            <w:tcW w:w="7081" w:type="dxa"/>
          </w:tcPr>
          <w:p w14:paraId="59A05B3F" w14:textId="77777777" w:rsidR="005E7900" w:rsidRDefault="005E7900" w:rsidP="00D471E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E7900" w14:paraId="21B28B05" w14:textId="77777777" w:rsidTr="00D471E9">
        <w:tc>
          <w:tcPr>
            <w:tcW w:w="2547" w:type="dxa"/>
          </w:tcPr>
          <w:p w14:paraId="6AEC085E" w14:textId="77777777" w:rsidR="005E7900" w:rsidRPr="00FE6950" w:rsidRDefault="005E7900" w:rsidP="00D471E9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PEO</w:t>
            </w:r>
          </w:p>
        </w:tc>
        <w:tc>
          <w:tcPr>
            <w:tcW w:w="7081" w:type="dxa"/>
          </w:tcPr>
          <w:p w14:paraId="7C09DEBA" w14:textId="77777777" w:rsidR="005E7900" w:rsidRDefault="005E7900" w:rsidP="00D471E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E7900" w14:paraId="5682E08D" w14:textId="77777777" w:rsidTr="00D471E9">
        <w:tc>
          <w:tcPr>
            <w:tcW w:w="2547" w:type="dxa"/>
          </w:tcPr>
          <w:p w14:paraId="598C059F" w14:textId="77777777" w:rsidR="005E7900" w:rsidRPr="00FE6950" w:rsidRDefault="005E7900" w:rsidP="00D471E9">
            <w:pPr>
              <w:jc w:val="both"/>
              <w:rPr>
                <w:sz w:val="24"/>
                <w:szCs w:val="24"/>
              </w:rPr>
            </w:pPr>
            <w:r w:rsidRPr="00FE6950">
              <w:rPr>
                <w:sz w:val="24"/>
                <w:szCs w:val="24"/>
              </w:rPr>
              <w:t>PEC</w:t>
            </w:r>
          </w:p>
        </w:tc>
        <w:tc>
          <w:tcPr>
            <w:tcW w:w="7081" w:type="dxa"/>
          </w:tcPr>
          <w:p w14:paraId="6BC0978D" w14:textId="77777777" w:rsidR="005E7900" w:rsidRDefault="005E7900" w:rsidP="00D471E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5ED6373" w14:textId="77777777" w:rsidR="005E7900" w:rsidRDefault="005E7900" w:rsidP="005E7900">
      <w:pPr>
        <w:jc w:val="both"/>
        <w:rPr>
          <w:b/>
        </w:rPr>
      </w:pPr>
    </w:p>
    <w:p w14:paraId="2F0D3800" w14:textId="77777777" w:rsidR="005E7900" w:rsidRDefault="005E7900" w:rsidP="005E7900">
      <w:pPr>
        <w:jc w:val="both"/>
        <w:rPr>
          <w:b/>
        </w:rPr>
      </w:pPr>
    </w:p>
    <w:p w14:paraId="292A3058" w14:textId="77777777" w:rsidR="005E7900" w:rsidRPr="00D1012E" w:rsidRDefault="005E7900" w:rsidP="005E7900">
      <w:pPr>
        <w:jc w:val="both"/>
      </w:pPr>
      <w:r w:rsidRPr="00D1012E">
        <w:t>Avendo preso visione dell’avviso pubblico di cui all’oggetto e accettando integralmente e senza riserve il contenuto dello stesso</w:t>
      </w:r>
    </w:p>
    <w:p w14:paraId="528D595D" w14:textId="77777777" w:rsidR="005E7900" w:rsidRPr="00D1012E" w:rsidRDefault="005E7900" w:rsidP="00B1159D">
      <w:pPr>
        <w:jc w:val="center"/>
      </w:pPr>
      <w:r w:rsidRPr="00D1012E">
        <w:t>DICHIARA</w:t>
      </w:r>
    </w:p>
    <w:p w14:paraId="13AA23DF" w14:textId="77777777" w:rsidR="005E7900" w:rsidRPr="00D1012E" w:rsidRDefault="005E7900" w:rsidP="005E7900">
      <w:pPr>
        <w:jc w:val="both"/>
      </w:pPr>
      <w:r w:rsidRPr="00D1012E">
        <w:t>Di voler partecipare alla procedura di affidamento di cui all’avviso pubblico, con le modalità in essa stabilite. A tal fine allega:</w:t>
      </w:r>
    </w:p>
    <w:p w14:paraId="012EE8C0" w14:textId="77777777" w:rsidR="005E7900" w:rsidRPr="00D1012E" w:rsidRDefault="005E7900" w:rsidP="005E7900">
      <w:pPr>
        <w:pStyle w:val="Paragrafoelenco"/>
        <w:widowControl w:val="0"/>
        <w:numPr>
          <w:ilvl w:val="0"/>
          <w:numId w:val="18"/>
        </w:numPr>
        <w:autoSpaceDE w:val="0"/>
        <w:autoSpaceDN w:val="0"/>
        <w:jc w:val="both"/>
      </w:pPr>
      <w:r w:rsidRPr="00D1012E">
        <w:t>Proposta progettuale;</w:t>
      </w:r>
    </w:p>
    <w:p w14:paraId="7FA3ACD7" w14:textId="77777777" w:rsidR="005E7900" w:rsidRPr="00D1012E" w:rsidRDefault="005E7900" w:rsidP="005E7900">
      <w:pPr>
        <w:pStyle w:val="Paragrafoelenco"/>
        <w:widowControl w:val="0"/>
        <w:numPr>
          <w:ilvl w:val="0"/>
          <w:numId w:val="18"/>
        </w:numPr>
        <w:autoSpaceDE w:val="0"/>
        <w:autoSpaceDN w:val="0"/>
        <w:jc w:val="both"/>
      </w:pPr>
      <w:r w:rsidRPr="00D1012E">
        <w:t>Dichiarazione sostitutiva di certificazione ex art. 46 DPR 445/2000 E SS.MM.II.;</w:t>
      </w:r>
    </w:p>
    <w:p w14:paraId="452AC2EC" w14:textId="77777777" w:rsidR="005E7900" w:rsidRPr="00D1012E" w:rsidRDefault="005E7900" w:rsidP="005E7900">
      <w:pPr>
        <w:pStyle w:val="Paragrafoelenco"/>
        <w:widowControl w:val="0"/>
        <w:numPr>
          <w:ilvl w:val="0"/>
          <w:numId w:val="18"/>
        </w:numPr>
        <w:autoSpaceDE w:val="0"/>
        <w:autoSpaceDN w:val="0"/>
        <w:jc w:val="both"/>
      </w:pPr>
      <w:r w:rsidRPr="00D1012E">
        <w:t>fotocopia del documento di identit</w:t>
      </w:r>
      <w:r>
        <w:t>à</w:t>
      </w:r>
    </w:p>
    <w:p w14:paraId="14849EB2" w14:textId="77777777" w:rsidR="005E7900" w:rsidRPr="00E83523" w:rsidRDefault="005E7900" w:rsidP="005E7900">
      <w:pPr>
        <w:jc w:val="both"/>
      </w:pPr>
    </w:p>
    <w:p w14:paraId="3EC8C6AA" w14:textId="77777777" w:rsidR="005E7900" w:rsidRPr="00FE6950" w:rsidRDefault="005E7900" w:rsidP="005E7900">
      <w:pPr>
        <w:jc w:val="both"/>
        <w:rPr>
          <w:b/>
        </w:rPr>
      </w:pPr>
      <w:r w:rsidRPr="00FE6950">
        <w:rPr>
          <w:b/>
        </w:rPr>
        <w:t>TABELLA DI AUTOVALUTAZIONE</w:t>
      </w:r>
    </w:p>
    <w:p w14:paraId="377A43D8" w14:textId="77777777" w:rsidR="005E7900" w:rsidRDefault="005E7900" w:rsidP="005E7900">
      <w:pPr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452"/>
        <w:gridCol w:w="2120"/>
        <w:gridCol w:w="2342"/>
        <w:gridCol w:w="1708"/>
      </w:tblGrid>
      <w:tr w:rsidR="005E7900" w14:paraId="6CB0EE57" w14:textId="77777777" w:rsidTr="00D471E9">
        <w:tc>
          <w:tcPr>
            <w:tcW w:w="3454" w:type="dxa"/>
          </w:tcPr>
          <w:p w14:paraId="6889985F" w14:textId="77777777" w:rsidR="005E7900" w:rsidRPr="00E83523" w:rsidRDefault="005E7900" w:rsidP="00D471E9">
            <w:pPr>
              <w:contextualSpacing/>
              <w:jc w:val="center"/>
            </w:pPr>
            <w:r>
              <w:t>REQUISITI</w:t>
            </w:r>
          </w:p>
        </w:tc>
        <w:tc>
          <w:tcPr>
            <w:tcW w:w="2122" w:type="dxa"/>
          </w:tcPr>
          <w:p w14:paraId="01A76BBA" w14:textId="77777777" w:rsidR="005E7900" w:rsidRDefault="005E7900" w:rsidP="00D471E9">
            <w:pPr>
              <w:jc w:val="both"/>
            </w:pPr>
          </w:p>
        </w:tc>
        <w:tc>
          <w:tcPr>
            <w:tcW w:w="2342" w:type="dxa"/>
          </w:tcPr>
          <w:p w14:paraId="0EDC71AD" w14:textId="77777777" w:rsidR="005E7900" w:rsidRDefault="005E7900" w:rsidP="00D471E9">
            <w:pPr>
              <w:jc w:val="both"/>
            </w:pPr>
            <w:r>
              <w:t>AUTOVALUTAZIONE</w:t>
            </w:r>
          </w:p>
        </w:tc>
        <w:tc>
          <w:tcPr>
            <w:tcW w:w="1710" w:type="dxa"/>
          </w:tcPr>
          <w:p w14:paraId="3A01A8AE" w14:textId="77777777" w:rsidR="005E7900" w:rsidRDefault="005E7900" w:rsidP="00D471E9">
            <w:pPr>
              <w:jc w:val="both"/>
            </w:pPr>
            <w:r>
              <w:t>PUNTI</w:t>
            </w:r>
          </w:p>
        </w:tc>
      </w:tr>
      <w:tr w:rsidR="005E7900" w14:paraId="00822EA3" w14:textId="77777777" w:rsidTr="00D471E9">
        <w:tc>
          <w:tcPr>
            <w:tcW w:w="3454" w:type="dxa"/>
          </w:tcPr>
          <w:p w14:paraId="5AB480EE" w14:textId="77777777" w:rsidR="005E7900" w:rsidRDefault="005E7900" w:rsidP="005E7900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</w:pPr>
            <w:r>
              <w:t>REQUISITI TECNICO PROFESSIONALI</w:t>
            </w:r>
          </w:p>
        </w:tc>
        <w:tc>
          <w:tcPr>
            <w:tcW w:w="2122" w:type="dxa"/>
          </w:tcPr>
          <w:p w14:paraId="59C31814" w14:textId="77777777" w:rsidR="005E7900" w:rsidRDefault="005E7900" w:rsidP="00D471E9">
            <w:pPr>
              <w:jc w:val="both"/>
            </w:pPr>
            <w:r>
              <w:t>Max 40 punti</w:t>
            </w:r>
          </w:p>
        </w:tc>
        <w:tc>
          <w:tcPr>
            <w:tcW w:w="2342" w:type="dxa"/>
          </w:tcPr>
          <w:p w14:paraId="2C7FAD81" w14:textId="77777777" w:rsidR="005E7900" w:rsidRDefault="005E7900" w:rsidP="00D471E9">
            <w:pPr>
              <w:jc w:val="both"/>
            </w:pPr>
          </w:p>
        </w:tc>
        <w:tc>
          <w:tcPr>
            <w:tcW w:w="1710" w:type="dxa"/>
          </w:tcPr>
          <w:p w14:paraId="392FF977" w14:textId="77777777" w:rsidR="005E7900" w:rsidRDefault="005E7900" w:rsidP="00D471E9">
            <w:pPr>
              <w:jc w:val="both"/>
            </w:pPr>
          </w:p>
        </w:tc>
      </w:tr>
      <w:tr w:rsidR="005E7900" w14:paraId="7E1D59A0" w14:textId="77777777" w:rsidTr="00D471E9">
        <w:tc>
          <w:tcPr>
            <w:tcW w:w="3454" w:type="dxa"/>
          </w:tcPr>
          <w:p w14:paraId="1D43E5FA" w14:textId="77777777" w:rsidR="005E7900" w:rsidRDefault="005E7900" w:rsidP="00D471E9">
            <w:pPr>
              <w:jc w:val="both"/>
            </w:pPr>
            <w:r>
              <w:t>Conoscenza ed esperienza minimo 10 anni nella progettazione e realizzazione di progetti europei a gestione diretta con lingua veicolare inglese (5 PUNTI per ogni progetto</w:t>
            </w:r>
          </w:p>
        </w:tc>
        <w:tc>
          <w:tcPr>
            <w:tcW w:w="2122" w:type="dxa"/>
          </w:tcPr>
          <w:p w14:paraId="50DA7B97" w14:textId="77777777" w:rsidR="005E7900" w:rsidRDefault="005E7900" w:rsidP="00D471E9">
            <w:pPr>
              <w:jc w:val="both"/>
            </w:pPr>
            <w:r>
              <w:t>5 PUNTI per ogni progetto</w:t>
            </w:r>
          </w:p>
        </w:tc>
        <w:tc>
          <w:tcPr>
            <w:tcW w:w="2342" w:type="dxa"/>
          </w:tcPr>
          <w:p w14:paraId="68C4380B" w14:textId="77777777" w:rsidR="005E7900" w:rsidRDefault="005E7900" w:rsidP="00D471E9">
            <w:pPr>
              <w:jc w:val="both"/>
            </w:pPr>
          </w:p>
        </w:tc>
        <w:tc>
          <w:tcPr>
            <w:tcW w:w="1710" w:type="dxa"/>
          </w:tcPr>
          <w:p w14:paraId="4AA6DA9B" w14:textId="77777777" w:rsidR="005E7900" w:rsidRDefault="005E7900" w:rsidP="00D471E9">
            <w:pPr>
              <w:jc w:val="both"/>
            </w:pPr>
          </w:p>
        </w:tc>
      </w:tr>
      <w:tr w:rsidR="005E7900" w14:paraId="00426245" w14:textId="77777777" w:rsidTr="00D471E9">
        <w:tc>
          <w:tcPr>
            <w:tcW w:w="3454" w:type="dxa"/>
          </w:tcPr>
          <w:p w14:paraId="47044FDA" w14:textId="77777777" w:rsidR="005E7900" w:rsidRDefault="005E7900" w:rsidP="005E7900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</w:pPr>
            <w:r>
              <w:t>POSSESSO DI CERTIFICAZIONI</w:t>
            </w:r>
          </w:p>
        </w:tc>
        <w:tc>
          <w:tcPr>
            <w:tcW w:w="2122" w:type="dxa"/>
          </w:tcPr>
          <w:p w14:paraId="0B783A70" w14:textId="77777777" w:rsidR="005E7900" w:rsidRDefault="005E7900" w:rsidP="00D471E9">
            <w:pPr>
              <w:jc w:val="both"/>
            </w:pPr>
            <w:r>
              <w:t>MAX 20 PUNTI</w:t>
            </w:r>
          </w:p>
        </w:tc>
        <w:tc>
          <w:tcPr>
            <w:tcW w:w="2342" w:type="dxa"/>
          </w:tcPr>
          <w:p w14:paraId="1E667ECE" w14:textId="77777777" w:rsidR="005E7900" w:rsidRDefault="005E7900" w:rsidP="00D471E9">
            <w:pPr>
              <w:jc w:val="both"/>
            </w:pPr>
          </w:p>
        </w:tc>
        <w:tc>
          <w:tcPr>
            <w:tcW w:w="1710" w:type="dxa"/>
          </w:tcPr>
          <w:p w14:paraId="5D1B6D71" w14:textId="77777777" w:rsidR="005E7900" w:rsidRDefault="005E7900" w:rsidP="00D471E9">
            <w:pPr>
              <w:jc w:val="both"/>
            </w:pPr>
          </w:p>
        </w:tc>
      </w:tr>
      <w:tr w:rsidR="005E7900" w14:paraId="51EC906D" w14:textId="77777777" w:rsidTr="00D471E9">
        <w:tc>
          <w:tcPr>
            <w:tcW w:w="3454" w:type="dxa"/>
          </w:tcPr>
          <w:p w14:paraId="0DC098DB" w14:textId="77777777" w:rsidR="005E7900" w:rsidRDefault="005E7900" w:rsidP="005E7900">
            <w:pPr>
              <w:pStyle w:val="Paragrafoelenco"/>
              <w:numPr>
                <w:ilvl w:val="0"/>
                <w:numId w:val="16"/>
              </w:numPr>
              <w:spacing w:after="200" w:line="276" w:lineRule="auto"/>
              <w:ind w:left="360"/>
              <w:contextualSpacing/>
              <w:jc w:val="both"/>
            </w:pPr>
            <w:r w:rsidRPr="00B35084">
              <w:t>UNI 125:2022 – Certificazione parità di genere</w:t>
            </w:r>
          </w:p>
          <w:p w14:paraId="30B4CE58" w14:textId="77777777" w:rsidR="005E7900" w:rsidRDefault="005E7900" w:rsidP="005E7900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60"/>
              <w:contextualSpacing/>
              <w:jc w:val="both"/>
            </w:pPr>
            <w:r w:rsidRPr="00B35084">
              <w:t>UNI EN ISO 9001:2015 – espressamente per le attività di formazione professionale e aziendale</w:t>
            </w:r>
            <w:r w:rsidRPr="00081591">
              <w:t xml:space="preserve"> </w:t>
            </w:r>
          </w:p>
          <w:p w14:paraId="235CE470" w14:textId="77777777" w:rsidR="005E7900" w:rsidRPr="00081591" w:rsidRDefault="005E7900" w:rsidP="005E7900">
            <w:pPr>
              <w:pStyle w:val="Paragrafoelenco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60"/>
              <w:contextualSpacing/>
              <w:jc w:val="both"/>
            </w:pPr>
            <w:r w:rsidRPr="00022610">
              <w:t>- ISO 27001 Sistema di gestione per la sicurezza delle informazioni</w:t>
            </w:r>
          </w:p>
          <w:p w14:paraId="3DB459E8" w14:textId="77777777" w:rsidR="005E7900" w:rsidRDefault="005E7900" w:rsidP="00D471E9">
            <w:pPr>
              <w:jc w:val="both"/>
            </w:pPr>
          </w:p>
        </w:tc>
        <w:tc>
          <w:tcPr>
            <w:tcW w:w="2122" w:type="dxa"/>
          </w:tcPr>
          <w:p w14:paraId="4AE9DC1E" w14:textId="77777777" w:rsidR="005E7900" w:rsidRDefault="005E7900" w:rsidP="00D471E9">
            <w:pPr>
              <w:jc w:val="both"/>
            </w:pPr>
            <w:r>
              <w:t>10 PUNTI</w:t>
            </w:r>
          </w:p>
          <w:p w14:paraId="08AE45A4" w14:textId="77777777" w:rsidR="005E7900" w:rsidRDefault="005E7900" w:rsidP="00D471E9">
            <w:pPr>
              <w:jc w:val="both"/>
            </w:pPr>
            <w:r>
              <w:t>10 PUNTI</w:t>
            </w:r>
          </w:p>
          <w:p w14:paraId="20B256C8" w14:textId="77777777" w:rsidR="005E7900" w:rsidRDefault="005E7900" w:rsidP="00D471E9">
            <w:pPr>
              <w:jc w:val="both"/>
            </w:pPr>
            <w:r>
              <w:t>10 PUNTI</w:t>
            </w:r>
          </w:p>
        </w:tc>
        <w:tc>
          <w:tcPr>
            <w:tcW w:w="2342" w:type="dxa"/>
          </w:tcPr>
          <w:p w14:paraId="74B804F4" w14:textId="77777777" w:rsidR="005E7900" w:rsidRDefault="005E7900" w:rsidP="00D471E9">
            <w:pPr>
              <w:jc w:val="both"/>
            </w:pPr>
          </w:p>
        </w:tc>
        <w:tc>
          <w:tcPr>
            <w:tcW w:w="1710" w:type="dxa"/>
          </w:tcPr>
          <w:p w14:paraId="52A2FDB9" w14:textId="77777777" w:rsidR="005E7900" w:rsidRDefault="005E7900" w:rsidP="00D471E9">
            <w:pPr>
              <w:jc w:val="both"/>
            </w:pPr>
          </w:p>
        </w:tc>
      </w:tr>
      <w:tr w:rsidR="005E7900" w14:paraId="17791C8F" w14:textId="77777777" w:rsidTr="00D471E9">
        <w:tc>
          <w:tcPr>
            <w:tcW w:w="3454" w:type="dxa"/>
          </w:tcPr>
          <w:p w14:paraId="7B6D86DA" w14:textId="77777777" w:rsidR="005E7900" w:rsidRPr="00FE6950" w:rsidRDefault="005E7900" w:rsidP="00D471E9">
            <w:pPr>
              <w:spacing w:after="200" w:line="276" w:lineRule="auto"/>
              <w:contextualSpacing/>
              <w:jc w:val="both"/>
            </w:pPr>
            <w:r>
              <w:t xml:space="preserve">TOTALE </w:t>
            </w:r>
          </w:p>
        </w:tc>
        <w:tc>
          <w:tcPr>
            <w:tcW w:w="2122" w:type="dxa"/>
          </w:tcPr>
          <w:p w14:paraId="33DB508F" w14:textId="77777777" w:rsidR="005E7900" w:rsidRDefault="005E7900" w:rsidP="00D471E9">
            <w:pPr>
              <w:jc w:val="both"/>
            </w:pPr>
            <w:r>
              <w:t>70 punti</w:t>
            </w:r>
          </w:p>
        </w:tc>
        <w:tc>
          <w:tcPr>
            <w:tcW w:w="2342" w:type="dxa"/>
          </w:tcPr>
          <w:p w14:paraId="7FAE3F0F" w14:textId="77777777" w:rsidR="005E7900" w:rsidRDefault="005E7900" w:rsidP="00D471E9">
            <w:pPr>
              <w:jc w:val="both"/>
            </w:pPr>
          </w:p>
        </w:tc>
        <w:tc>
          <w:tcPr>
            <w:tcW w:w="1710" w:type="dxa"/>
          </w:tcPr>
          <w:p w14:paraId="5AB61CBB" w14:textId="77777777" w:rsidR="005E7900" w:rsidRDefault="005E7900" w:rsidP="00D471E9">
            <w:pPr>
              <w:jc w:val="both"/>
            </w:pPr>
          </w:p>
        </w:tc>
      </w:tr>
    </w:tbl>
    <w:p w14:paraId="1C495FA3" w14:textId="77777777" w:rsidR="005E7900" w:rsidRDefault="005E7900" w:rsidP="005E7900">
      <w:pPr>
        <w:jc w:val="both"/>
      </w:pPr>
      <w:r>
        <w:t xml:space="preserve"> </w:t>
      </w:r>
    </w:p>
    <w:p w14:paraId="45E6A0D8" w14:textId="77777777" w:rsidR="005E7900" w:rsidRDefault="005E7900" w:rsidP="005E7900"/>
    <w:p w14:paraId="3BB553E3" w14:textId="77777777" w:rsidR="005E7900" w:rsidRDefault="005E7900" w:rsidP="005E7900"/>
    <w:p w14:paraId="36600801" w14:textId="77777777" w:rsidR="005E7900" w:rsidRDefault="005E7900" w:rsidP="005E7900"/>
    <w:p w14:paraId="18F2D4E2" w14:textId="77777777" w:rsidR="00A506CA" w:rsidRDefault="00A506CA"/>
    <w:sectPr w:rsidR="00A506CA" w:rsidSect="004B0C30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531D8" w14:textId="77777777" w:rsidR="00B9689F" w:rsidRDefault="00B9689F" w:rsidP="00AD497B">
      <w:r>
        <w:separator/>
      </w:r>
    </w:p>
  </w:endnote>
  <w:endnote w:type="continuationSeparator" w:id="0">
    <w:p w14:paraId="0BFE81A7" w14:textId="77777777" w:rsidR="00B9689F" w:rsidRDefault="00B9689F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Kan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166119B5" w14:textId="0CAD43A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Santa Maria Antesaecula, 52 – 80137 Napoli –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081.299.864 / 447.734   </w:t>
    </w:r>
    <w:r w:rsidRPr="00053D4D">
      <w:rPr>
        <w:b/>
        <w:sz w:val="16"/>
        <w:szCs w:val="16"/>
      </w:rPr>
      <w:t>F</w:t>
    </w:r>
    <w:r w:rsidR="00053D4D">
      <w:rPr>
        <w:sz w:val="16"/>
        <w:szCs w:val="16"/>
      </w:rPr>
      <w:t xml:space="preserve"> </w:t>
    </w:r>
    <w:r w:rsidRPr="0092174F">
      <w:rPr>
        <w:sz w:val="16"/>
        <w:szCs w:val="16"/>
      </w:rPr>
      <w:t>081. 440.355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677C4" w14:textId="77777777" w:rsidR="00B9689F" w:rsidRDefault="00B9689F" w:rsidP="00AD497B">
      <w:r>
        <w:separator/>
      </w:r>
    </w:p>
  </w:footnote>
  <w:footnote w:type="continuationSeparator" w:id="0">
    <w:p w14:paraId="3F45E23F" w14:textId="77777777" w:rsidR="00B9689F" w:rsidRDefault="00B9689F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02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hanging="718"/>
      </w:pPr>
      <w:rPr>
        <w:rFonts w:ascii="Times New Roman" w:hAnsi="Times New Roman" w:cs="Times New Roman"/>
        <w:b w:val="0"/>
        <w:bCs w:val="0"/>
        <w:spacing w:val="-1"/>
        <w:w w:val="95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lowerLetter"/>
      <w:lvlText w:val="%1)"/>
      <w:lvlJc w:val="left"/>
      <w:pPr>
        <w:ind w:hanging="720"/>
      </w:pPr>
      <w:rPr>
        <w:rFonts w:ascii="Times New Roman" w:hAnsi="Times New Roman" w:cs="Times New Roman"/>
        <w:b w:val="0"/>
        <w:bCs w:val="0"/>
        <w:spacing w:val="-1"/>
        <w:w w:val="97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FFFFFFFF"/>
    <w:lvl w:ilvl="0">
      <w:start w:val="1"/>
      <w:numFmt w:val="upperLetter"/>
      <w:lvlText w:val="%1."/>
      <w:lvlJc w:val="left"/>
      <w:pPr>
        <w:ind w:hanging="430"/>
      </w:pPr>
      <w:rPr>
        <w:rFonts w:ascii="Times New Roman" w:hAnsi="Times New Roman" w:cs="Times New Roman"/>
        <w:b w:val="0"/>
        <w:bCs w:val="0"/>
        <w:spacing w:val="-2"/>
        <w:w w:val="95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FFFFFFFF"/>
    <w:lvl w:ilvl="0">
      <w:numFmt w:val="bullet"/>
      <w:lvlText w:val="❖"/>
      <w:lvlJc w:val="left"/>
      <w:pPr>
        <w:ind w:hanging="365"/>
      </w:pPr>
      <w:rPr>
        <w:rFonts w:ascii="MS UI Gothic" w:eastAsia="MS UI Gothic"/>
        <w:b w:val="0"/>
        <w:w w:val="89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2941031"/>
    <w:multiLevelType w:val="hybridMultilevel"/>
    <w:tmpl w:val="92809FDA"/>
    <w:lvl w:ilvl="0" w:tplc="B9E61B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C1F44"/>
    <w:multiLevelType w:val="hybridMultilevel"/>
    <w:tmpl w:val="FFFFFFFF"/>
    <w:lvl w:ilvl="0" w:tplc="80AA8FE6">
      <w:start w:val="1"/>
      <w:numFmt w:val="decimal"/>
      <w:lvlText w:val="%1)"/>
      <w:lvlJc w:val="left"/>
      <w:pPr>
        <w:ind w:left="473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6" w15:restartNumberingAfterBreak="0">
    <w:nsid w:val="1C580904"/>
    <w:multiLevelType w:val="hybridMultilevel"/>
    <w:tmpl w:val="FFFFFFFF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F532A6"/>
    <w:multiLevelType w:val="hybridMultilevel"/>
    <w:tmpl w:val="FFFFFFFF"/>
    <w:lvl w:ilvl="0" w:tplc="680C1F9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07A0E"/>
    <w:multiLevelType w:val="hybridMultilevel"/>
    <w:tmpl w:val="AB3488CE"/>
    <w:lvl w:ilvl="0" w:tplc="A24242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A0B16"/>
    <w:multiLevelType w:val="hybridMultilevel"/>
    <w:tmpl w:val="FFFFFFFF"/>
    <w:lvl w:ilvl="0" w:tplc="680C1F9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50635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217AB8"/>
    <w:multiLevelType w:val="hybridMultilevel"/>
    <w:tmpl w:val="C706D570"/>
    <w:lvl w:ilvl="0" w:tplc="30B4F2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208AF"/>
    <w:multiLevelType w:val="hybridMultilevel"/>
    <w:tmpl w:val="FFFFFFFF"/>
    <w:lvl w:ilvl="0" w:tplc="680C1F9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A66DF"/>
    <w:multiLevelType w:val="hybridMultilevel"/>
    <w:tmpl w:val="FFFFFFFF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0932AA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8694555"/>
    <w:multiLevelType w:val="hybridMultilevel"/>
    <w:tmpl w:val="FFFFFFFF"/>
    <w:lvl w:ilvl="0" w:tplc="680C1F9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4701D"/>
    <w:multiLevelType w:val="hybridMultilevel"/>
    <w:tmpl w:val="FFFFFFFF"/>
    <w:lvl w:ilvl="0" w:tplc="9E84986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" w15:restartNumberingAfterBreak="0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369843719">
    <w:abstractNumId w:val="17"/>
  </w:num>
  <w:num w:numId="2" w16cid:durableId="1098986292">
    <w:abstractNumId w:val="12"/>
  </w:num>
  <w:num w:numId="3" w16cid:durableId="825779447">
    <w:abstractNumId w:val="3"/>
  </w:num>
  <w:num w:numId="4" w16cid:durableId="1347486966">
    <w:abstractNumId w:val="1"/>
  </w:num>
  <w:num w:numId="5" w16cid:durableId="1892376910">
    <w:abstractNumId w:val="0"/>
  </w:num>
  <w:num w:numId="6" w16cid:durableId="1184902686">
    <w:abstractNumId w:val="5"/>
  </w:num>
  <w:num w:numId="7" w16cid:durableId="823661108">
    <w:abstractNumId w:val="16"/>
  </w:num>
  <w:num w:numId="8" w16cid:durableId="819463116">
    <w:abstractNumId w:val="2"/>
  </w:num>
  <w:num w:numId="9" w16cid:durableId="1161045448">
    <w:abstractNumId w:val="14"/>
  </w:num>
  <w:num w:numId="10" w16cid:durableId="712460906">
    <w:abstractNumId w:val="10"/>
  </w:num>
  <w:num w:numId="11" w16cid:durableId="296380796">
    <w:abstractNumId w:val="6"/>
  </w:num>
  <w:num w:numId="12" w16cid:durableId="236404675">
    <w:abstractNumId w:val="13"/>
  </w:num>
  <w:num w:numId="13" w16cid:durableId="1445617905">
    <w:abstractNumId w:val="9"/>
  </w:num>
  <w:num w:numId="14" w16cid:durableId="480275651">
    <w:abstractNumId w:val="15"/>
  </w:num>
  <w:num w:numId="15" w16cid:durableId="1846287462">
    <w:abstractNumId w:val="7"/>
  </w:num>
  <w:num w:numId="16" w16cid:durableId="1962493988">
    <w:abstractNumId w:val="4"/>
  </w:num>
  <w:num w:numId="17" w16cid:durableId="871377557">
    <w:abstractNumId w:val="11"/>
  </w:num>
  <w:num w:numId="18" w16cid:durableId="10203978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398"/>
    <w:rsid w:val="000022E7"/>
    <w:rsid w:val="00004452"/>
    <w:rsid w:val="00010443"/>
    <w:rsid w:val="00053D4D"/>
    <w:rsid w:val="000563AD"/>
    <w:rsid w:val="000C7C36"/>
    <w:rsid w:val="000F57F9"/>
    <w:rsid w:val="001146E2"/>
    <w:rsid w:val="001258A4"/>
    <w:rsid w:val="001269DC"/>
    <w:rsid w:val="00144918"/>
    <w:rsid w:val="001464E4"/>
    <w:rsid w:val="001704A1"/>
    <w:rsid w:val="001D1398"/>
    <w:rsid w:val="001D3DA5"/>
    <w:rsid w:val="00200F19"/>
    <w:rsid w:val="00201E90"/>
    <w:rsid w:val="00247ED9"/>
    <w:rsid w:val="002B3530"/>
    <w:rsid w:val="002B46D6"/>
    <w:rsid w:val="002B5F73"/>
    <w:rsid w:val="002D13C5"/>
    <w:rsid w:val="00326E45"/>
    <w:rsid w:val="00335EE0"/>
    <w:rsid w:val="00362B9B"/>
    <w:rsid w:val="003B7DE2"/>
    <w:rsid w:val="003C64AA"/>
    <w:rsid w:val="00402DE2"/>
    <w:rsid w:val="00425368"/>
    <w:rsid w:val="00440818"/>
    <w:rsid w:val="004A10C4"/>
    <w:rsid w:val="004B0C30"/>
    <w:rsid w:val="004D1E96"/>
    <w:rsid w:val="00510285"/>
    <w:rsid w:val="00531754"/>
    <w:rsid w:val="005331AD"/>
    <w:rsid w:val="005574EB"/>
    <w:rsid w:val="0057089E"/>
    <w:rsid w:val="00572844"/>
    <w:rsid w:val="00574699"/>
    <w:rsid w:val="00574973"/>
    <w:rsid w:val="005E7900"/>
    <w:rsid w:val="00672094"/>
    <w:rsid w:val="00694583"/>
    <w:rsid w:val="006E646B"/>
    <w:rsid w:val="00732082"/>
    <w:rsid w:val="007529EC"/>
    <w:rsid w:val="007745C9"/>
    <w:rsid w:val="007804E2"/>
    <w:rsid w:val="007A12D1"/>
    <w:rsid w:val="007A24B6"/>
    <w:rsid w:val="007D52A9"/>
    <w:rsid w:val="00840E04"/>
    <w:rsid w:val="00866F48"/>
    <w:rsid w:val="008A0449"/>
    <w:rsid w:val="008B0180"/>
    <w:rsid w:val="008E57E7"/>
    <w:rsid w:val="0092174F"/>
    <w:rsid w:val="009333F2"/>
    <w:rsid w:val="00941FA9"/>
    <w:rsid w:val="00975230"/>
    <w:rsid w:val="00977367"/>
    <w:rsid w:val="00993374"/>
    <w:rsid w:val="009C1813"/>
    <w:rsid w:val="009E3A1F"/>
    <w:rsid w:val="00A360AF"/>
    <w:rsid w:val="00A44B0D"/>
    <w:rsid w:val="00A506CA"/>
    <w:rsid w:val="00A822C5"/>
    <w:rsid w:val="00A95CF7"/>
    <w:rsid w:val="00AA36DE"/>
    <w:rsid w:val="00AD497B"/>
    <w:rsid w:val="00AE6E56"/>
    <w:rsid w:val="00B1159D"/>
    <w:rsid w:val="00B53E57"/>
    <w:rsid w:val="00B9689F"/>
    <w:rsid w:val="00BA2DDB"/>
    <w:rsid w:val="00BE1FA8"/>
    <w:rsid w:val="00C23D1A"/>
    <w:rsid w:val="00C53EAE"/>
    <w:rsid w:val="00C73C2A"/>
    <w:rsid w:val="00C76C56"/>
    <w:rsid w:val="00C8445A"/>
    <w:rsid w:val="00C86E89"/>
    <w:rsid w:val="00CB1C2D"/>
    <w:rsid w:val="00CC1E6F"/>
    <w:rsid w:val="00D202CF"/>
    <w:rsid w:val="00D463A3"/>
    <w:rsid w:val="00D7422E"/>
    <w:rsid w:val="00DA37AF"/>
    <w:rsid w:val="00DB0507"/>
    <w:rsid w:val="00DC6633"/>
    <w:rsid w:val="00DD663F"/>
    <w:rsid w:val="00E0125F"/>
    <w:rsid w:val="00EC325F"/>
    <w:rsid w:val="00ED6517"/>
    <w:rsid w:val="00EE6EFD"/>
    <w:rsid w:val="00F17033"/>
    <w:rsid w:val="00F17289"/>
    <w:rsid w:val="00F25E41"/>
    <w:rsid w:val="00F42F37"/>
    <w:rsid w:val="00F64B3A"/>
    <w:rsid w:val="00F74230"/>
    <w:rsid w:val="00F83284"/>
    <w:rsid w:val="00F84F5C"/>
    <w:rsid w:val="00F92674"/>
    <w:rsid w:val="00FA03D6"/>
    <w:rsid w:val="00FA0ED8"/>
    <w:rsid w:val="00FA6EB2"/>
    <w:rsid w:val="00FB221F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0044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1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1"/>
    <w:unhideWhenUsed/>
    <w:qFormat/>
    <w:rsid w:val="000044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2B46D6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F64B3A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044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0445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TableParagraph">
    <w:name w:val="Table Paragraph"/>
    <w:basedOn w:val="Normale"/>
    <w:uiPriority w:val="1"/>
    <w:qFormat/>
    <w:rsid w:val="004D1E96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Grigliatabella">
    <w:name w:val="Table Grid"/>
    <w:basedOn w:val="Tabellanormale"/>
    <w:uiPriority w:val="39"/>
    <w:rsid w:val="004D1E96"/>
    <w:rPr>
      <w:rFonts w:cs="Times New Roman"/>
      <w:kern w:val="2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PC01</cp:lastModifiedBy>
  <cp:revision>5</cp:revision>
  <cp:lastPrinted>2024-05-15T07:22:00Z</cp:lastPrinted>
  <dcterms:created xsi:type="dcterms:W3CDTF">2024-07-04T09:24:00Z</dcterms:created>
  <dcterms:modified xsi:type="dcterms:W3CDTF">2024-07-04T13:12:00Z</dcterms:modified>
</cp:coreProperties>
</file>